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6F9" w:rsidRDefault="005276F9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/>
      </w:tblPr>
      <w:tblGrid>
        <w:gridCol w:w="9184"/>
      </w:tblGrid>
      <w:tr w:rsidR="00EF26E2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88007C">
              <w:rPr>
                <w:rFonts w:ascii="Arial" w:hAnsi="Arial" w:cs="Arial"/>
                <w:sz w:val="28"/>
                <w:szCs w:val="28"/>
              </w:rPr>
              <w:t>005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  <w:p w:rsidR="001E7351" w:rsidRPr="001E7351" w:rsidRDefault="002E62D2" w:rsidP="0088007C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88007C">
              <w:rPr>
                <w:rFonts w:ascii="Arial" w:hAnsi="Arial" w:cs="Arial"/>
                <w:sz w:val="28"/>
                <w:szCs w:val="28"/>
              </w:rPr>
              <w:t>003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</w:tc>
      </w:tr>
    </w:tbl>
    <w:p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:rsidR="009B1BF4" w:rsidRDefault="005276F9" w:rsidP="0088007C">
      <w:pPr>
        <w:widowControl w:val="0"/>
        <w:spacing w:line="360" w:lineRule="auto"/>
        <w:jc w:val="both"/>
        <w:rPr>
          <w:rFonts w:ascii="Arial" w:hAnsi="Arial" w:cs="Arial"/>
        </w:rPr>
      </w:pPr>
      <w:r w:rsidRPr="009B1BF4">
        <w:rPr>
          <w:rFonts w:ascii="Arial" w:hAnsi="Arial" w:cs="Arial"/>
          <w:b/>
        </w:rPr>
        <w:t xml:space="preserve">OBJETO: </w:t>
      </w:r>
      <w:r w:rsidR="0088007C" w:rsidRPr="007C4591">
        <w:rPr>
          <w:rFonts w:ascii="Arial" w:hAnsi="Arial" w:cs="Arial"/>
          <w:bCs/>
          <w:sz w:val="22"/>
          <w:szCs w:val="22"/>
        </w:rPr>
        <w:t>C</w:t>
      </w:r>
      <w:r w:rsidR="0088007C" w:rsidRPr="007C4591">
        <w:rPr>
          <w:rFonts w:ascii="Arial" w:hAnsi="Arial" w:cs="Arial"/>
          <w:sz w:val="22"/>
          <w:szCs w:val="22"/>
        </w:rPr>
        <w:t>ontratação de pessoa jurídica para a Prestação de Serviços de Reserva, Emissão, Fornecimento, Alteração e Cancelamento de Passagens Aéreas nacionais e internacionais, de Diárias em Meios de Hospedagem nacionais e internacionais, em âmbito nacional e internacional, Fretamento de Aeronaves, bem como demais serviços correlatos direta ou indiretamente ao objeto contratual.</w:t>
      </w:r>
    </w:p>
    <w:p w:rsidR="00CD15D8" w:rsidRDefault="00CD15D8" w:rsidP="00C85EA1">
      <w:pPr>
        <w:spacing w:line="360" w:lineRule="auto"/>
        <w:jc w:val="both"/>
        <w:rPr>
          <w:rFonts w:ascii="Arial" w:hAnsi="Arial" w:cs="Arial"/>
        </w:rPr>
      </w:pPr>
    </w:p>
    <w:p w:rsidR="006B120E" w:rsidRDefault="006B120E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84"/>
        <w:gridCol w:w="6649"/>
      </w:tblGrid>
      <w:tr w:rsidR="0025758F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E7351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Razão S</w:t>
            </w:r>
            <w:r w:rsidRPr="001E7351">
              <w:rPr>
                <w:rFonts w:ascii="Arial" w:hAnsi="Arial" w:cs="Arial"/>
                <w:sz w:val="22"/>
                <w:szCs w:val="22"/>
              </w:rPr>
              <w:t xml:space="preserve">ocial da </w:t>
            </w:r>
            <w:r>
              <w:rPr>
                <w:rFonts w:ascii="Arial" w:hAnsi="Arial" w:cs="Arial"/>
                <w:sz w:val="22"/>
                <w:szCs w:val="22"/>
              </w:rPr>
              <w:t>L</w:t>
            </w:r>
            <w:r w:rsidRPr="001E7351">
              <w:rPr>
                <w:rFonts w:ascii="Arial" w:hAnsi="Arial" w:cs="Arial"/>
                <w:sz w:val="22"/>
                <w:szCs w:val="22"/>
              </w:rPr>
              <w:t>icitante:</w:t>
            </w:r>
          </w:p>
        </w:tc>
        <w:tc>
          <w:tcPr>
            <w:tcW w:w="6649" w:type="dxa"/>
            <w:vAlign w:val="bottom"/>
          </w:tcPr>
          <w:p w:rsidR="0025758F" w:rsidRPr="001E7351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>
              <w:rPr>
                <w:rFonts w:ascii="Arial" w:hAnsi="Arial" w:cs="Arial"/>
                <w:sz w:val="22"/>
                <w:szCs w:val="22"/>
              </w:rPr>
              <w:t>________</w:t>
            </w:r>
            <w:r w:rsidRPr="001E7351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E7351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:rsidR="0025758F" w:rsidRPr="001E7351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>
              <w:rPr>
                <w:rFonts w:ascii="Arial" w:hAnsi="Arial" w:cs="Arial"/>
                <w:sz w:val="22"/>
                <w:szCs w:val="22"/>
              </w:rPr>
              <w:t>________</w:t>
            </w:r>
            <w:r w:rsidRPr="001E7351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E7351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1E7351">
              <w:rPr>
                <w:rFonts w:ascii="Arial" w:hAnsi="Arial" w:cs="Arial"/>
                <w:sz w:val="22"/>
                <w:szCs w:val="22"/>
              </w:rPr>
              <w:t xml:space="preserve">ndereço 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1E7351">
              <w:rPr>
                <w:rFonts w:ascii="Arial" w:hAnsi="Arial" w:cs="Arial"/>
                <w:sz w:val="22"/>
                <w:szCs w:val="22"/>
              </w:rPr>
              <w:t>ompleto:</w:t>
            </w:r>
          </w:p>
        </w:tc>
        <w:tc>
          <w:tcPr>
            <w:tcW w:w="6649" w:type="dxa"/>
            <w:vAlign w:val="bottom"/>
          </w:tcPr>
          <w:p w:rsidR="0025758F" w:rsidRPr="001E7351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>
              <w:rPr>
                <w:rFonts w:ascii="Arial" w:hAnsi="Arial" w:cs="Arial"/>
                <w:sz w:val="22"/>
                <w:szCs w:val="22"/>
              </w:rPr>
              <w:t>________</w:t>
            </w:r>
            <w:r w:rsidRPr="001E7351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E7351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:rsidR="0025758F" w:rsidRPr="001E7351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>
              <w:rPr>
                <w:rFonts w:ascii="Arial" w:hAnsi="Arial" w:cs="Arial"/>
                <w:sz w:val="22"/>
                <w:szCs w:val="22"/>
              </w:rPr>
              <w:t>________</w:t>
            </w:r>
            <w:r w:rsidRPr="001E7351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E7351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1E7351">
              <w:rPr>
                <w:rFonts w:ascii="Arial" w:hAnsi="Arial" w:cs="Arial"/>
                <w:sz w:val="22"/>
                <w:szCs w:val="22"/>
              </w:rPr>
              <w:t>elefone(s):</w:t>
            </w:r>
          </w:p>
        </w:tc>
        <w:tc>
          <w:tcPr>
            <w:tcW w:w="6649" w:type="dxa"/>
            <w:vAlign w:val="bottom"/>
          </w:tcPr>
          <w:p w:rsidR="0025758F" w:rsidRPr="001E7351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>
              <w:rPr>
                <w:rFonts w:ascii="Arial" w:hAnsi="Arial" w:cs="Arial"/>
                <w:sz w:val="22"/>
                <w:szCs w:val="22"/>
              </w:rPr>
              <w:t>________</w:t>
            </w:r>
            <w:r w:rsidRPr="001E7351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E7351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6649" w:type="dxa"/>
            <w:vAlign w:val="bottom"/>
          </w:tcPr>
          <w:p w:rsidR="0025758F" w:rsidRPr="001E7351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>
              <w:rPr>
                <w:rFonts w:ascii="Arial" w:hAnsi="Arial" w:cs="Arial"/>
                <w:sz w:val="22"/>
                <w:szCs w:val="22"/>
              </w:rPr>
              <w:t>________</w:t>
            </w:r>
            <w:r w:rsidRPr="001E7351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1E7351" w:rsidRPr="001E7351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1E7351">
              <w:rPr>
                <w:rFonts w:ascii="Arial" w:hAnsi="Arial" w:cs="Arial"/>
                <w:sz w:val="22"/>
                <w:szCs w:val="22"/>
              </w:rPr>
              <w:t>esponsável para</w:t>
            </w:r>
          </w:p>
          <w:p w:rsidR="0025758F" w:rsidRPr="001E7351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1E7351">
              <w:rPr>
                <w:rFonts w:ascii="Arial" w:hAnsi="Arial" w:cs="Arial"/>
                <w:sz w:val="22"/>
                <w:szCs w:val="22"/>
              </w:rPr>
              <w:t>ontato:</w:t>
            </w:r>
          </w:p>
        </w:tc>
        <w:tc>
          <w:tcPr>
            <w:tcW w:w="6649" w:type="dxa"/>
            <w:vAlign w:val="bottom"/>
          </w:tcPr>
          <w:p w:rsidR="0025758F" w:rsidRPr="001E7351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>
              <w:rPr>
                <w:rFonts w:ascii="Arial" w:hAnsi="Arial" w:cs="Arial"/>
                <w:sz w:val="22"/>
                <w:szCs w:val="22"/>
              </w:rPr>
              <w:t>________</w:t>
            </w:r>
            <w:r w:rsidRPr="001E7351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:rsidR="0025758F" w:rsidRPr="00417677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276F9" w:rsidRPr="001E7351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E7351">
        <w:rPr>
          <w:rFonts w:ascii="Arial" w:hAnsi="Arial" w:cs="Arial"/>
          <w:b w:val="0"/>
          <w:sz w:val="22"/>
          <w:szCs w:val="22"/>
        </w:rPr>
        <w:t>RECEBI O EDITAL ACIMA MENCIONADO.</w:t>
      </w:r>
    </w:p>
    <w:p w:rsidR="008A4408" w:rsidRPr="001E7351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25758F" w:rsidRPr="001E7351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5276F9" w:rsidRPr="001E7351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E7351">
        <w:rPr>
          <w:rFonts w:ascii="Arial" w:hAnsi="Arial" w:cs="Arial"/>
          <w:b w:val="0"/>
          <w:sz w:val="22"/>
          <w:szCs w:val="22"/>
        </w:rPr>
        <w:t>EM: __</w:t>
      </w:r>
      <w:r w:rsidR="0025758F" w:rsidRPr="001E7351">
        <w:rPr>
          <w:rFonts w:ascii="Arial" w:hAnsi="Arial" w:cs="Arial"/>
          <w:b w:val="0"/>
          <w:sz w:val="22"/>
          <w:szCs w:val="22"/>
        </w:rPr>
        <w:t>_</w:t>
      </w:r>
      <w:r w:rsidRPr="001E7351">
        <w:rPr>
          <w:rFonts w:ascii="Arial" w:hAnsi="Arial" w:cs="Arial"/>
          <w:b w:val="0"/>
          <w:sz w:val="22"/>
          <w:szCs w:val="22"/>
        </w:rPr>
        <w:t>___/__</w:t>
      </w:r>
      <w:r w:rsidR="0025758F" w:rsidRPr="001E7351">
        <w:rPr>
          <w:rFonts w:ascii="Arial" w:hAnsi="Arial" w:cs="Arial"/>
          <w:b w:val="0"/>
          <w:sz w:val="22"/>
          <w:szCs w:val="22"/>
        </w:rPr>
        <w:t>_</w:t>
      </w:r>
      <w:r w:rsidRPr="001E7351">
        <w:rPr>
          <w:rFonts w:ascii="Arial" w:hAnsi="Arial" w:cs="Arial"/>
          <w:b w:val="0"/>
          <w:sz w:val="22"/>
          <w:szCs w:val="22"/>
        </w:rPr>
        <w:t>___/201</w:t>
      </w:r>
      <w:r w:rsidR="00174A86" w:rsidRPr="001E7351">
        <w:rPr>
          <w:rFonts w:ascii="Arial" w:hAnsi="Arial" w:cs="Arial"/>
          <w:b w:val="0"/>
          <w:sz w:val="22"/>
          <w:szCs w:val="22"/>
        </w:rPr>
        <w:t>*</w:t>
      </w:r>
      <w:r w:rsidR="00876208" w:rsidRPr="001E7351">
        <w:rPr>
          <w:rFonts w:ascii="Arial" w:hAnsi="Arial" w:cs="Arial"/>
          <w:b w:val="0"/>
          <w:sz w:val="22"/>
          <w:szCs w:val="22"/>
        </w:rPr>
        <w:t>.</w:t>
      </w:r>
    </w:p>
    <w:p w:rsidR="009A5567" w:rsidRPr="001E7351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9A5567" w:rsidRPr="001E7351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E7351">
        <w:rPr>
          <w:rFonts w:ascii="Arial" w:hAnsi="Arial" w:cs="Arial"/>
          <w:b w:val="0"/>
          <w:sz w:val="22"/>
          <w:szCs w:val="22"/>
        </w:rPr>
        <w:tab/>
      </w:r>
    </w:p>
    <w:p w:rsidR="00266164" w:rsidRPr="001E7351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E7351">
        <w:rPr>
          <w:rFonts w:ascii="Arial" w:hAnsi="Arial" w:cs="Arial"/>
          <w:b w:val="0"/>
          <w:sz w:val="22"/>
          <w:szCs w:val="22"/>
        </w:rPr>
        <w:t>_______</w:t>
      </w:r>
      <w:r w:rsidR="001E7351">
        <w:rPr>
          <w:rFonts w:ascii="Arial" w:hAnsi="Arial" w:cs="Arial"/>
          <w:b w:val="0"/>
          <w:sz w:val="22"/>
          <w:szCs w:val="22"/>
        </w:rPr>
        <w:t>___________________________</w:t>
      </w:r>
      <w:r w:rsidRPr="001E7351">
        <w:rPr>
          <w:rFonts w:ascii="Arial" w:hAnsi="Arial" w:cs="Arial"/>
          <w:b w:val="0"/>
          <w:sz w:val="22"/>
          <w:szCs w:val="22"/>
        </w:rPr>
        <w:t>___</w:t>
      </w:r>
    </w:p>
    <w:p w:rsidR="00B13F51" w:rsidRPr="001E7351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E7351">
        <w:rPr>
          <w:rFonts w:ascii="Arial" w:hAnsi="Arial" w:cs="Arial"/>
          <w:b w:val="0"/>
          <w:sz w:val="22"/>
          <w:szCs w:val="22"/>
        </w:rPr>
        <w:t>Assinatura</w:t>
      </w:r>
      <w:r w:rsidR="001E7351" w:rsidRPr="001E7351">
        <w:rPr>
          <w:rFonts w:ascii="Arial" w:hAnsi="Arial" w:cs="Arial"/>
          <w:b w:val="0"/>
          <w:sz w:val="22"/>
          <w:szCs w:val="22"/>
        </w:rPr>
        <w:t xml:space="preserve"> (</w:t>
      </w:r>
      <w:r w:rsidR="001E7351">
        <w:rPr>
          <w:rFonts w:ascii="Arial" w:hAnsi="Arial" w:cs="Arial"/>
          <w:b w:val="0"/>
          <w:sz w:val="22"/>
          <w:szCs w:val="22"/>
        </w:rPr>
        <w:t>N</w:t>
      </w:r>
      <w:r w:rsidR="001E7351" w:rsidRPr="001E7351">
        <w:rPr>
          <w:rFonts w:ascii="Arial" w:hAnsi="Arial" w:cs="Arial"/>
          <w:b w:val="0"/>
          <w:sz w:val="22"/>
          <w:szCs w:val="22"/>
        </w:rPr>
        <w:t xml:space="preserve">ome </w:t>
      </w:r>
      <w:r w:rsidR="001E7351">
        <w:rPr>
          <w:rFonts w:ascii="Arial" w:hAnsi="Arial" w:cs="Arial"/>
          <w:b w:val="0"/>
          <w:sz w:val="22"/>
          <w:szCs w:val="22"/>
        </w:rPr>
        <w:t>L</w:t>
      </w:r>
      <w:r w:rsidR="001E7351" w:rsidRPr="001E7351">
        <w:rPr>
          <w:rFonts w:ascii="Arial" w:hAnsi="Arial" w:cs="Arial"/>
          <w:b w:val="0"/>
          <w:sz w:val="22"/>
          <w:szCs w:val="22"/>
        </w:rPr>
        <w:t>egível)</w:t>
      </w:r>
    </w:p>
    <w:p w:rsidR="001E7351" w:rsidRDefault="001E7351" w:rsidP="001E7351">
      <w:pPr>
        <w:tabs>
          <w:tab w:val="left" w:pos="7065"/>
        </w:tabs>
        <w:spacing w:line="360" w:lineRule="auto"/>
      </w:pPr>
      <w:bookmarkStart w:id="0" w:name="_GoBack"/>
      <w:bookmarkEnd w:id="0"/>
    </w:p>
    <w:p w:rsidR="001E7351" w:rsidRPr="00F46FFA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C00000"/>
          <w:sz w:val="22"/>
          <w:szCs w:val="22"/>
        </w:rPr>
      </w:pPr>
      <w:r w:rsidRPr="001E7351">
        <w:rPr>
          <w:rFonts w:ascii="Arial" w:hAnsi="Arial" w:cs="Arial"/>
          <w:b/>
          <w:color w:val="C00000"/>
          <w:sz w:val="22"/>
          <w:szCs w:val="22"/>
        </w:rPr>
        <w:t>INSTRUÇÃO:</w:t>
      </w:r>
    </w:p>
    <w:p w:rsidR="005276F9" w:rsidRPr="00F46FFA" w:rsidRDefault="001E7351" w:rsidP="00EE4D13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1E7351">
        <w:rPr>
          <w:rFonts w:ascii="Arial" w:hAnsi="Arial" w:cs="Arial"/>
          <w:b/>
          <w:color w:val="C00000"/>
          <w:sz w:val="22"/>
          <w:szCs w:val="22"/>
        </w:rPr>
        <w:t>ESTE DOCUMENTO DEVERÁ SER PREENCHIDO</w:t>
      </w:r>
      <w:r w:rsidRPr="00F46FFA">
        <w:rPr>
          <w:rFonts w:ascii="Arial" w:hAnsi="Arial" w:cs="Arial"/>
          <w:b/>
          <w:color w:val="C00000"/>
          <w:sz w:val="22"/>
          <w:szCs w:val="22"/>
        </w:rPr>
        <w:t xml:space="preserve"> E ENVIADO PARA O E-MAIL </w:t>
      </w:r>
      <w:hyperlink r:id="rId8" w:history="1">
        <w:r w:rsidR="0088007C">
          <w:rPr>
            <w:rStyle w:val="Hyperlink"/>
            <w:rFonts w:ascii="Arial" w:hAnsi="Arial" w:cs="Arial"/>
            <w:sz w:val="22"/>
            <w:szCs w:val="22"/>
          </w:rPr>
          <w:t>bruna</w:t>
        </w:r>
        <w:r w:rsidRPr="00F46FFA">
          <w:rPr>
            <w:rStyle w:val="Hyperlink"/>
            <w:rFonts w:ascii="Arial" w:hAnsi="Arial" w:cs="Arial"/>
            <w:sz w:val="22"/>
            <w:szCs w:val="22"/>
          </w:rPr>
          <w:t>@senarms.org.br</w:t>
        </w:r>
      </w:hyperlink>
      <w:r w:rsidRPr="00F46FFA">
        <w:rPr>
          <w:rFonts w:ascii="Arial" w:hAnsi="Arial" w:cs="Arial"/>
          <w:b/>
          <w:color w:val="C00000"/>
          <w:sz w:val="22"/>
          <w:szCs w:val="22"/>
        </w:rPr>
        <w:t xml:space="preserve"> </w:t>
      </w:r>
    </w:p>
    <w:sectPr w:rsidR="005276F9" w:rsidRPr="00F46FFA" w:rsidSect="009E0F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3726" w:rsidRDefault="00B93726">
      <w:r>
        <w:separator/>
      </w:r>
    </w:p>
  </w:endnote>
  <w:endnote w:type="continuationSeparator" w:id="1">
    <w:p w:rsidR="00B93726" w:rsidRDefault="00B93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352" w:rsidRDefault="00AA4352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468" w:type="dxa"/>
      <w:jc w:val="center"/>
      <w:tblInd w:w="115" w:type="dxa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209"/>
      <w:gridCol w:w="3325"/>
      <w:gridCol w:w="2934"/>
    </w:tblGrid>
    <w:tr w:rsidR="009E0FA2" w:rsidRPr="009E0FA2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:rsidR="009E0FA2" w:rsidRPr="009E0FA2" w:rsidRDefault="009E0FA2" w:rsidP="0088007C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9E0FA2">
            <w:rPr>
              <w:rFonts w:ascii="Arial" w:hAnsi="Arial" w:cs="Arial"/>
              <w:sz w:val="18"/>
              <w:szCs w:val="20"/>
            </w:rPr>
            <w:t xml:space="preserve">Edital nº </w:t>
          </w:r>
          <w:r w:rsidR="00D606B3">
            <w:rPr>
              <w:rFonts w:ascii="Arial" w:hAnsi="Arial" w:cs="Arial"/>
              <w:sz w:val="18"/>
              <w:szCs w:val="20"/>
            </w:rPr>
            <w:t>0</w:t>
          </w:r>
          <w:r w:rsidR="00B10900">
            <w:rPr>
              <w:rFonts w:ascii="Arial" w:hAnsi="Arial" w:cs="Arial"/>
              <w:sz w:val="18"/>
              <w:szCs w:val="20"/>
            </w:rPr>
            <w:t>0</w:t>
          </w:r>
          <w:r w:rsidR="0088007C">
            <w:rPr>
              <w:rFonts w:ascii="Arial" w:hAnsi="Arial" w:cs="Arial"/>
              <w:sz w:val="18"/>
              <w:szCs w:val="20"/>
            </w:rPr>
            <w:t>5</w:t>
          </w:r>
          <w:r w:rsidRPr="009E0FA2">
            <w:rPr>
              <w:rFonts w:ascii="Arial" w:hAnsi="Arial" w:cs="Arial"/>
              <w:sz w:val="18"/>
              <w:szCs w:val="20"/>
            </w:rPr>
            <w:t>/201</w:t>
          </w:r>
          <w:r w:rsidR="00876208">
            <w:rPr>
              <w:rFonts w:ascii="Arial" w:hAnsi="Arial" w:cs="Arial"/>
              <w:sz w:val="18"/>
              <w:szCs w:val="20"/>
            </w:rPr>
            <w:t>6</w:t>
          </w:r>
        </w:p>
      </w:tc>
      <w:tc>
        <w:tcPr>
          <w:tcW w:w="3325" w:type="dxa"/>
          <w:vAlign w:val="center"/>
        </w:tcPr>
        <w:p w:rsidR="009E0FA2" w:rsidRPr="009E0FA2" w:rsidRDefault="009E0FA2" w:rsidP="0088007C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  <w:r w:rsidRPr="009E0FA2">
            <w:rPr>
              <w:rFonts w:ascii="Arial" w:hAnsi="Arial" w:cs="Arial"/>
              <w:bCs/>
              <w:sz w:val="18"/>
              <w:szCs w:val="20"/>
            </w:rPr>
            <w:t xml:space="preserve">Pregão Presencial nº </w:t>
          </w:r>
          <w:r w:rsidR="00D606B3">
            <w:rPr>
              <w:rFonts w:ascii="Arial" w:hAnsi="Arial" w:cs="Arial"/>
              <w:bCs/>
              <w:sz w:val="18"/>
              <w:szCs w:val="20"/>
            </w:rPr>
            <w:t>0</w:t>
          </w:r>
          <w:r w:rsidR="00B10900">
            <w:rPr>
              <w:rFonts w:ascii="Arial" w:hAnsi="Arial" w:cs="Arial"/>
              <w:bCs/>
              <w:sz w:val="18"/>
              <w:szCs w:val="20"/>
            </w:rPr>
            <w:t>0</w:t>
          </w:r>
          <w:r w:rsidR="0088007C">
            <w:rPr>
              <w:rFonts w:ascii="Arial" w:hAnsi="Arial" w:cs="Arial"/>
              <w:bCs/>
              <w:sz w:val="18"/>
              <w:szCs w:val="20"/>
            </w:rPr>
            <w:t>3</w:t>
          </w:r>
          <w:r w:rsidRPr="009E0FA2">
            <w:rPr>
              <w:rFonts w:ascii="Arial" w:hAnsi="Arial" w:cs="Arial"/>
              <w:bCs/>
              <w:sz w:val="18"/>
              <w:szCs w:val="20"/>
            </w:rPr>
            <w:t>/201</w:t>
          </w:r>
          <w:r w:rsidR="00876208">
            <w:rPr>
              <w:rFonts w:ascii="Arial" w:hAnsi="Arial" w:cs="Arial"/>
              <w:bCs/>
              <w:sz w:val="18"/>
              <w:szCs w:val="20"/>
            </w:rPr>
            <w:t>6</w:t>
          </w:r>
        </w:p>
      </w:tc>
      <w:tc>
        <w:tcPr>
          <w:tcW w:w="2934" w:type="dxa"/>
          <w:vAlign w:val="center"/>
        </w:tcPr>
        <w:p w:rsidR="009E0FA2" w:rsidRPr="009E0FA2" w:rsidRDefault="009E0FA2" w:rsidP="0088007C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  <w:r w:rsidRPr="009E0FA2">
            <w:rPr>
              <w:rFonts w:ascii="Arial" w:hAnsi="Arial" w:cs="Arial"/>
              <w:sz w:val="18"/>
              <w:szCs w:val="20"/>
            </w:rPr>
            <w:t xml:space="preserve">Processo nº </w:t>
          </w:r>
          <w:r w:rsidR="00876208">
            <w:rPr>
              <w:rFonts w:ascii="Arial" w:hAnsi="Arial" w:cs="Arial"/>
              <w:sz w:val="18"/>
              <w:szCs w:val="20"/>
            </w:rPr>
            <w:t>0</w:t>
          </w:r>
          <w:r w:rsidR="0088007C">
            <w:rPr>
              <w:rFonts w:ascii="Arial" w:hAnsi="Arial" w:cs="Arial"/>
              <w:sz w:val="18"/>
              <w:szCs w:val="20"/>
            </w:rPr>
            <w:t>19</w:t>
          </w:r>
          <w:r w:rsidR="00876208">
            <w:rPr>
              <w:rFonts w:ascii="Arial" w:hAnsi="Arial" w:cs="Arial"/>
              <w:sz w:val="18"/>
              <w:szCs w:val="20"/>
            </w:rPr>
            <w:t>/2016</w:t>
          </w:r>
        </w:p>
      </w:tc>
    </w:tr>
  </w:tbl>
  <w:p w:rsidR="009D5519" w:rsidRDefault="009D5519">
    <w:pPr>
      <w:pStyle w:val="Rodap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352" w:rsidRDefault="00AA4352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3726" w:rsidRDefault="00B93726">
      <w:r>
        <w:separator/>
      </w:r>
    </w:p>
  </w:footnote>
  <w:footnote w:type="continuationSeparator" w:id="1">
    <w:p w:rsidR="00B93726" w:rsidRDefault="00B937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352" w:rsidRDefault="00AA4352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188" w:rsidRDefault="006C2188" w:rsidP="00AF744B">
    <w:pPr>
      <w:pStyle w:val="Cabealho"/>
      <w:jc w:val="center"/>
    </w:pPr>
    <w:r>
      <w:rPr>
        <w:noProof/>
      </w:rPr>
      <w:drawing>
        <wp:inline distT="0" distB="0" distL="0" distR="0">
          <wp:extent cx="4068765" cy="79744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AR M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7607" cy="79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A1E" w:rsidRPr="004B75E3" w:rsidRDefault="000E0A1E" w:rsidP="00AF744B">
    <w:pPr>
      <w:pStyle w:val="Cabealho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352" w:rsidRDefault="00AA4352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noPunctuationKerning/>
  <w:characterSpacingControl w:val="doNotCompress"/>
  <w:hdrShapeDefaults>
    <o:shapedefaults v:ext="edit" spidmax="12292"/>
  </w:hdrShapeDefaults>
  <w:footnotePr>
    <w:footnote w:id="0"/>
    <w:footnote w:id="1"/>
  </w:footnotePr>
  <w:endnotePr>
    <w:endnote w:id="0"/>
    <w:endnote w:id="1"/>
  </w:endnotePr>
  <w:compat/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DBE"/>
    <w:rsid w:val="00134BB0"/>
    <w:rsid w:val="0013684D"/>
    <w:rsid w:val="00137910"/>
    <w:rsid w:val="001419BA"/>
    <w:rsid w:val="00142175"/>
    <w:rsid w:val="001428E3"/>
    <w:rsid w:val="001430AF"/>
    <w:rsid w:val="001459FD"/>
    <w:rsid w:val="00153E3A"/>
    <w:rsid w:val="00156D9B"/>
    <w:rsid w:val="001607D9"/>
    <w:rsid w:val="00162AC2"/>
    <w:rsid w:val="00164C59"/>
    <w:rsid w:val="001657D6"/>
    <w:rsid w:val="001705F9"/>
    <w:rsid w:val="00174A86"/>
    <w:rsid w:val="001758BF"/>
    <w:rsid w:val="00181359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325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F04"/>
    <w:rsid w:val="00381F21"/>
    <w:rsid w:val="00383651"/>
    <w:rsid w:val="00385C72"/>
    <w:rsid w:val="00394DE7"/>
    <w:rsid w:val="00396D0C"/>
    <w:rsid w:val="0039713A"/>
    <w:rsid w:val="003A30C1"/>
    <w:rsid w:val="003A3814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676F4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1496"/>
    <w:rsid w:val="004C258D"/>
    <w:rsid w:val="004C36AE"/>
    <w:rsid w:val="004C43F5"/>
    <w:rsid w:val="004C723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57AD"/>
    <w:rsid w:val="00505AD1"/>
    <w:rsid w:val="005066DF"/>
    <w:rsid w:val="00510A6E"/>
    <w:rsid w:val="00510F84"/>
    <w:rsid w:val="00512A37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30D3"/>
    <w:rsid w:val="00646CAC"/>
    <w:rsid w:val="00647E39"/>
    <w:rsid w:val="006523DD"/>
    <w:rsid w:val="00655DD6"/>
    <w:rsid w:val="00660757"/>
    <w:rsid w:val="006619DD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007C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4284E"/>
    <w:rsid w:val="009445DF"/>
    <w:rsid w:val="009445FB"/>
    <w:rsid w:val="00944991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6C08"/>
    <w:rsid w:val="00A87E25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352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30D6"/>
    <w:rsid w:val="00B300D6"/>
    <w:rsid w:val="00B3543C"/>
    <w:rsid w:val="00B40275"/>
    <w:rsid w:val="00B42BDE"/>
    <w:rsid w:val="00B439AA"/>
    <w:rsid w:val="00B44A88"/>
    <w:rsid w:val="00B45C18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BF213D"/>
    <w:rsid w:val="00C00B5B"/>
    <w:rsid w:val="00C0251E"/>
    <w:rsid w:val="00C06CA6"/>
    <w:rsid w:val="00C11BF0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123C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1F84"/>
    <w:rsid w:val="00ED3B32"/>
    <w:rsid w:val="00ED43E6"/>
    <w:rsid w:val="00ED5917"/>
    <w:rsid w:val="00ED7179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RENE@SENARMS.ORG.BR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8C147-096A-4440-9094-2C219A4B8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USER</cp:lastModifiedBy>
  <cp:revision>14</cp:revision>
  <cp:lastPrinted>2016-02-26T20:18:00Z</cp:lastPrinted>
  <dcterms:created xsi:type="dcterms:W3CDTF">2016-02-15T13:56:00Z</dcterms:created>
  <dcterms:modified xsi:type="dcterms:W3CDTF">2016-02-26T20:40:00Z</dcterms:modified>
</cp:coreProperties>
</file>